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57502083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E34EF5">
        <w:rPr>
          <w:rFonts w:eastAsia="Times New Roman" w:cstheme="minorHAnsi"/>
          <w:b/>
          <w:sz w:val="24"/>
          <w:szCs w:val="24"/>
          <w:lang w:eastAsia="pl-PL"/>
        </w:rPr>
        <w:t>30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E34EF5">
        <w:rPr>
          <w:rFonts w:eastAsia="Times New Roman" w:cstheme="minorHAnsi"/>
          <w:b/>
          <w:sz w:val="24"/>
          <w:szCs w:val="24"/>
          <w:lang w:eastAsia="pl-PL"/>
        </w:rPr>
        <w:t>JW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11F8097B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73906150" w14:textId="77777777" w:rsidR="004D3FDF" w:rsidRPr="00333059" w:rsidRDefault="004D3FDF" w:rsidP="00543DAD">
      <w:pPr>
        <w:shd w:val="clear" w:color="auto" w:fill="FFFFFF"/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F22BA8" w14:textId="26421E03" w:rsidR="00E84DF2" w:rsidRPr="00333059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6F0C1A" w:rsidRPr="006F0C1A">
        <w:rPr>
          <w:rFonts w:cstheme="minorHAnsi"/>
          <w:b/>
          <w:bCs/>
          <w:iCs/>
          <w:sz w:val="24"/>
          <w:szCs w:val="24"/>
        </w:rPr>
        <w:t>zakup</w:t>
      </w:r>
      <w:r w:rsidR="008D363F">
        <w:rPr>
          <w:rFonts w:cstheme="minorHAnsi"/>
          <w:b/>
          <w:bCs/>
          <w:iCs/>
          <w:sz w:val="24"/>
          <w:szCs w:val="24"/>
        </w:rPr>
        <w:t xml:space="preserve">, </w:t>
      </w:r>
      <w:r w:rsidR="005065CB">
        <w:rPr>
          <w:rFonts w:cstheme="minorHAnsi"/>
          <w:b/>
          <w:bCs/>
          <w:iCs/>
          <w:sz w:val="24"/>
          <w:szCs w:val="24"/>
        </w:rPr>
        <w:t>dostawa</w:t>
      </w:r>
      <w:r w:rsidR="008D363F">
        <w:rPr>
          <w:rFonts w:cstheme="minorHAnsi"/>
          <w:b/>
          <w:bCs/>
          <w:iCs/>
          <w:sz w:val="24"/>
          <w:szCs w:val="24"/>
        </w:rPr>
        <w:t xml:space="preserve"> i montaż</w:t>
      </w:r>
      <w:r w:rsidR="005065CB">
        <w:rPr>
          <w:rFonts w:cstheme="minorHAnsi"/>
          <w:b/>
          <w:bCs/>
          <w:iCs/>
          <w:sz w:val="24"/>
          <w:szCs w:val="24"/>
        </w:rPr>
        <w:t xml:space="preserve"> </w:t>
      </w:r>
      <w:r w:rsidR="00E34EF5" w:rsidRPr="00E34EF5">
        <w:rPr>
          <w:rFonts w:cstheme="minorHAnsi"/>
          <w:b/>
          <w:bCs/>
          <w:iCs/>
          <w:sz w:val="24"/>
          <w:szCs w:val="24"/>
        </w:rPr>
        <w:t xml:space="preserve">zabawek oraz pomocy edukacyjnych </w:t>
      </w:r>
      <w:r w:rsidR="00E34EF5">
        <w:rPr>
          <w:rFonts w:cstheme="minorHAnsi"/>
          <w:b/>
          <w:bCs/>
          <w:iCs/>
          <w:sz w:val="24"/>
          <w:szCs w:val="24"/>
        </w:rPr>
        <w:br/>
      </w:r>
      <w:r w:rsidR="00E34EF5" w:rsidRPr="00E34EF5">
        <w:rPr>
          <w:rFonts w:cstheme="minorHAnsi"/>
          <w:b/>
          <w:bCs/>
          <w:iCs/>
          <w:sz w:val="24"/>
          <w:szCs w:val="24"/>
        </w:rPr>
        <w:t>w ramach zadania pn. Utworzenie 40 nowych miejsc opieki 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BD3F1" w14:textId="77777777" w:rsidR="00026AB0" w:rsidRDefault="00026AB0">
      <w:pPr>
        <w:spacing w:after="0" w:line="240" w:lineRule="auto"/>
      </w:pPr>
      <w:r>
        <w:separator/>
      </w:r>
    </w:p>
  </w:endnote>
  <w:endnote w:type="continuationSeparator" w:id="0">
    <w:p w14:paraId="2B4B80BB" w14:textId="77777777" w:rsidR="00026AB0" w:rsidRDefault="0002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48D5" w14:textId="77777777" w:rsidR="00026AB0" w:rsidRDefault="00026AB0">
      <w:r>
        <w:separator/>
      </w:r>
    </w:p>
  </w:footnote>
  <w:footnote w:type="continuationSeparator" w:id="0">
    <w:p w14:paraId="06963F72" w14:textId="77777777" w:rsidR="00026AB0" w:rsidRDefault="00026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26AB0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159C"/>
    <w:rsid w:val="001567A2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60BC"/>
    <w:rsid w:val="00277297"/>
    <w:rsid w:val="00277D3B"/>
    <w:rsid w:val="002812BD"/>
    <w:rsid w:val="0028569A"/>
    <w:rsid w:val="00294838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F619C"/>
    <w:rsid w:val="004F77B1"/>
    <w:rsid w:val="0050025C"/>
    <w:rsid w:val="005065CB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D363F"/>
    <w:rsid w:val="008E4E6A"/>
    <w:rsid w:val="008E56EE"/>
    <w:rsid w:val="008E59A8"/>
    <w:rsid w:val="008E65DF"/>
    <w:rsid w:val="00902843"/>
    <w:rsid w:val="00902B7B"/>
    <w:rsid w:val="00913458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643D4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0484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240F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4EF5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874"/>
    <w:rsid w:val="00F7513E"/>
    <w:rsid w:val="00F7691B"/>
    <w:rsid w:val="00F8056F"/>
    <w:rsid w:val="00F8782E"/>
    <w:rsid w:val="00FA48B2"/>
    <w:rsid w:val="00FA5966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Joanna Wolska</cp:lastModifiedBy>
  <cp:revision>34</cp:revision>
  <cp:lastPrinted>2026-06-21T19:51:00Z</cp:lastPrinted>
  <dcterms:created xsi:type="dcterms:W3CDTF">2023-09-04T07:56:00Z</dcterms:created>
  <dcterms:modified xsi:type="dcterms:W3CDTF">2026-06-25T11:48:00Z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